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4" w:rsidRDefault="00500E14" w:rsidP="00500E14">
      <w:pPr>
        <w:pStyle w:val="Domylnie"/>
        <w:jc w:val="right"/>
      </w:pPr>
      <w:r>
        <w:rPr>
          <w:rFonts w:ascii="Times New Roman" w:hAnsi="Times New Roman" w:cs="Times New Roman"/>
          <w:shd w:val="clear" w:color="auto" w:fill="FFFFFF"/>
        </w:rPr>
        <w:t>Załącznik nr 4 do SIWZ</w:t>
      </w:r>
    </w:p>
    <w:p w:rsidR="007A774B" w:rsidRDefault="007A774B" w:rsidP="00500E14">
      <w:pPr>
        <w:pStyle w:val="Domylnie"/>
        <w:jc w:val="center"/>
        <w:rPr>
          <w:rFonts w:ascii="Times New Roman" w:hAnsi="Times New Roman" w:cs="Times New Roman"/>
          <w:b/>
          <w:shd w:val="clear" w:color="auto" w:fill="FFFFFF"/>
        </w:rPr>
      </w:pPr>
    </w:p>
    <w:p w:rsidR="00500E14" w:rsidRDefault="00500E14" w:rsidP="00500E14">
      <w:pPr>
        <w:pStyle w:val="Domylnie"/>
        <w:jc w:val="center"/>
      </w:pPr>
      <w:r>
        <w:rPr>
          <w:rFonts w:ascii="Times New Roman" w:hAnsi="Times New Roman" w:cs="Times New Roman"/>
          <w:b/>
          <w:shd w:val="clear" w:color="auto" w:fill="FFFFFF"/>
        </w:rPr>
        <w:t>OŚWIADCZENIE SPEŁNIENIA WARUNKÓW UDZIAŁU W POSTĘPOWANIU</w:t>
      </w:r>
    </w:p>
    <w:p w:rsidR="007A774B" w:rsidRDefault="007A774B" w:rsidP="00500E14">
      <w:pPr>
        <w:pStyle w:val="Domylnie"/>
        <w:spacing w:after="0" w:line="100" w:lineRule="atLeast"/>
        <w:jc w:val="both"/>
        <w:rPr>
          <w:rFonts w:ascii="Times New Roman" w:hAnsi="Times New Roman" w:cs="Times New Roman"/>
          <w:shd w:val="clear" w:color="auto" w:fill="FFFFFF"/>
        </w:rPr>
      </w:pPr>
    </w:p>
    <w:p w:rsidR="007A774B" w:rsidRDefault="007A774B" w:rsidP="00500E14">
      <w:pPr>
        <w:pStyle w:val="Domylnie"/>
        <w:spacing w:after="0" w:line="100" w:lineRule="atLeast"/>
        <w:jc w:val="both"/>
        <w:rPr>
          <w:rFonts w:ascii="Times New Roman" w:hAnsi="Times New Roman" w:cs="Times New Roman"/>
          <w:shd w:val="clear" w:color="auto" w:fill="FFFFFF"/>
        </w:rPr>
      </w:pPr>
    </w:p>
    <w:p w:rsidR="00616B9C" w:rsidRPr="00B10AB4" w:rsidRDefault="00616B9C" w:rsidP="00B10AB4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16B9C">
        <w:rPr>
          <w:rFonts w:ascii="Times New Roman" w:hAnsi="Times New Roman" w:cs="Times New Roman"/>
          <w:color w:val="auto"/>
        </w:rPr>
        <w:t>Przystępując do postępowania na</w:t>
      </w:r>
      <w:r w:rsidRPr="00616B9C">
        <w:rPr>
          <w:rFonts w:ascii="Times New Roman" w:hAnsi="Times New Roman" w:cs="Times New Roman"/>
          <w:b/>
          <w:color w:val="FF0000"/>
        </w:rPr>
        <w:t xml:space="preserve"> </w:t>
      </w:r>
      <w:r w:rsidRPr="00616B9C">
        <w:rPr>
          <w:rFonts w:ascii="Times New Roman" w:hAnsi="Times New Roman" w:cs="Times New Roman"/>
          <w:color w:val="FF0000"/>
        </w:rPr>
        <w:t xml:space="preserve"> </w:t>
      </w:r>
      <w:r w:rsidR="00B10AB4" w:rsidRPr="009C7698">
        <w:rPr>
          <w:rFonts w:ascii="Times New Roman" w:hAnsi="Times New Roman" w:cs="Times New Roman"/>
          <w:b/>
          <w:color w:val="auto"/>
          <w:sz w:val="24"/>
          <w:szCs w:val="24"/>
        </w:rPr>
        <w:t>„</w:t>
      </w:r>
      <w:r w:rsidR="00C43FC4">
        <w:rPr>
          <w:rFonts w:asciiTheme="majorHAnsi" w:hAnsiTheme="majorHAnsi"/>
          <w:b/>
        </w:rPr>
        <w:t>Kurs: Kierowca – operator wózków jezdniowych z wymianą butli gazowych</w:t>
      </w:r>
      <w:r w:rsidR="00B10AB4" w:rsidRPr="009C7698">
        <w:rPr>
          <w:rFonts w:ascii="Times New Roman" w:hAnsi="Times New Roman" w:cs="Times New Roman"/>
          <w:b/>
          <w:color w:val="auto"/>
          <w:sz w:val="24"/>
          <w:szCs w:val="24"/>
        </w:rPr>
        <w:t>”</w:t>
      </w:r>
      <w:r w:rsidRPr="00616B9C">
        <w:rPr>
          <w:rFonts w:ascii="Times New Roman" w:hAnsi="Times New Roman" w:cs="Times New Roman"/>
          <w:color w:val="FF0000"/>
        </w:rPr>
        <w:t xml:space="preserve">  </w:t>
      </w:r>
      <w:r w:rsidRPr="00616B9C">
        <w:rPr>
          <w:rFonts w:ascii="Times New Roman" w:hAnsi="Times New Roman" w:cs="Times New Roman"/>
          <w:color w:val="auto"/>
        </w:rPr>
        <w:t>działając w imieniu Wykonawcy: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D52285" w:rsidRDefault="00D52285" w:rsidP="00500E14">
      <w:pPr>
        <w:pStyle w:val="Domylnie"/>
        <w:spacing w:after="0" w:line="100" w:lineRule="atLeast"/>
        <w:jc w:val="both"/>
      </w:pPr>
    </w:p>
    <w:p w:rsidR="007A774B" w:rsidRDefault="007A774B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hd w:val="clear" w:color="auto" w:fill="FFFFFF"/>
        </w:rPr>
        <w:t>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z w:val="20"/>
          <w:shd w:val="clear" w:color="auto" w:fill="FFFFFF"/>
        </w:rPr>
        <w:t>(podać nazwę i adres Wykonawcy)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b/>
          <w:shd w:val="clear" w:color="auto" w:fill="FFFFFF"/>
        </w:rPr>
        <w:t>Oświadczam, że na dzień składania ofert spełniam warunki udziału w postępowaniu.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hd w:val="clear" w:color="auto" w:fill="FFFFFF"/>
        </w:rPr>
        <w:t>Wykonawca ubiegający się o przedmiotowe zamówienie musi spełniać warunki udziału w postępowaniu określone w SIWZ, dotyczące:</w:t>
      </w:r>
    </w:p>
    <w:p w:rsidR="0027684A" w:rsidRDefault="0027684A" w:rsidP="0027684A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</w:p>
    <w:p w:rsidR="00500E14" w:rsidRPr="003E3D61" w:rsidRDefault="003E3D61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 w:rsidRPr="003E3D61">
        <w:rPr>
          <w:rFonts w:ascii="Times New Roman" w:hAnsi="Times New Roman" w:cs="Times New Roman"/>
          <w:bCs/>
          <w:color w:val="auto"/>
        </w:rPr>
        <w:t>posiadanie wpisu do rejestru instytucji szkoleniowych (RIS)</w:t>
      </w:r>
    </w:p>
    <w:p w:rsidR="00D52285" w:rsidRPr="0027684A" w:rsidRDefault="00D52285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 w:rsidRPr="0027684A">
        <w:rPr>
          <w:rFonts w:ascii="Times New Roman" w:hAnsi="Times New Roman" w:cs="Times New Roman"/>
          <w:color w:val="auto"/>
        </w:rPr>
        <w:t>znajdowania się sytuacji ekonomicznej i finansowej zapewniającej wykonanie zamówienia.</w:t>
      </w:r>
    </w:p>
    <w:p w:rsidR="00500E14" w:rsidRDefault="008C2B8F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</w:t>
      </w:r>
      <w:r w:rsidR="0027684A" w:rsidRPr="0027684A">
        <w:rPr>
          <w:rFonts w:ascii="Times New Roman" w:hAnsi="Times New Roman" w:cs="Times New Roman"/>
          <w:color w:val="auto"/>
        </w:rPr>
        <w:t>dolności technicznej lub zawodowej</w:t>
      </w:r>
      <w:r w:rsidR="0027684A">
        <w:rPr>
          <w:rFonts w:ascii="Times New Roman" w:hAnsi="Times New Roman" w:cs="Times New Roman"/>
          <w:color w:val="auto"/>
        </w:rPr>
        <w:t>:</w:t>
      </w:r>
    </w:p>
    <w:p w:rsidR="0027684A" w:rsidRPr="00F5325A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F5325A">
        <w:rPr>
          <w:rFonts w:ascii="Times New Roman" w:hAnsi="Times New Roman" w:cs="Times New Roman"/>
          <w:color w:val="auto"/>
        </w:rPr>
        <w:t xml:space="preserve">w zakresie doświadczenia – zorganizowanie minimum </w:t>
      </w:r>
      <w:r w:rsidR="000769C5" w:rsidRPr="00F5325A">
        <w:rPr>
          <w:rFonts w:ascii="Times New Roman" w:hAnsi="Times New Roman" w:cs="Times New Roman"/>
          <w:color w:val="auto"/>
        </w:rPr>
        <w:t>2</w:t>
      </w:r>
      <w:r w:rsidRPr="00F5325A">
        <w:rPr>
          <w:rFonts w:ascii="Times New Roman" w:hAnsi="Times New Roman" w:cs="Times New Roman"/>
          <w:color w:val="auto"/>
        </w:rPr>
        <w:t xml:space="preserve"> </w:t>
      </w:r>
      <w:r w:rsidR="000769C5" w:rsidRPr="00F5325A">
        <w:rPr>
          <w:rFonts w:ascii="Times New Roman" w:hAnsi="Times New Roman" w:cs="Times New Roman"/>
          <w:color w:val="auto"/>
        </w:rPr>
        <w:t xml:space="preserve">kursów </w:t>
      </w:r>
      <w:r w:rsidR="00616B9C" w:rsidRPr="00F5325A">
        <w:rPr>
          <w:rFonts w:ascii="Times New Roman" w:hAnsi="Times New Roman" w:cs="Times New Roman"/>
          <w:color w:val="auto"/>
        </w:rPr>
        <w:t>„</w:t>
      </w:r>
      <w:r w:rsidR="00F5325A">
        <w:rPr>
          <w:rFonts w:ascii="Times New Roman" w:hAnsi="Times New Roman" w:cs="Times New Roman"/>
          <w:color w:val="auto"/>
        </w:rPr>
        <w:t xml:space="preserve">Kierowca </w:t>
      </w:r>
      <w:r w:rsidR="00F5325A" w:rsidRPr="00F5325A">
        <w:rPr>
          <w:rFonts w:ascii="Times New Roman" w:hAnsi="Times New Roman" w:cs="Times New Roman"/>
          <w:color w:val="auto"/>
        </w:rPr>
        <w:t>– operator wózków jezdniowych z wymianą butli gazowych</w:t>
      </w:r>
      <w:r w:rsidR="00616B9C" w:rsidRPr="00F5325A">
        <w:rPr>
          <w:rFonts w:ascii="Times New Roman" w:hAnsi="Times New Roman" w:cs="Times New Roman"/>
          <w:color w:val="auto"/>
        </w:rPr>
        <w:t>”</w:t>
      </w:r>
      <w:r w:rsidR="00725B31" w:rsidRPr="00F5325A">
        <w:rPr>
          <w:rStyle w:val="Odwoanieprzypisudolnego"/>
          <w:rFonts w:ascii="Times New Roman" w:hAnsi="Times New Roman" w:cs="Times New Roman"/>
          <w:color w:val="auto"/>
        </w:rPr>
        <w:footnoteReference w:id="1"/>
      </w:r>
      <w:r w:rsidRPr="00F5325A">
        <w:rPr>
          <w:rFonts w:ascii="Times New Roman" w:hAnsi="Times New Roman" w:cs="Times New Roman"/>
          <w:color w:val="auto"/>
        </w:rPr>
        <w:t xml:space="preserve"> w okresie ostatnich 3 lat.</w:t>
      </w:r>
    </w:p>
    <w:p w:rsidR="0027684A" w:rsidRPr="0027684A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616B9C">
        <w:rPr>
          <w:rFonts w:ascii="Times New Roman" w:hAnsi="Times New Roman" w:cs="Times New Roman"/>
          <w:color w:val="auto"/>
        </w:rPr>
        <w:t>w zakresie dysponowania osobami zdolnymi do wykonania zamówienia - oświadczam, że</w:t>
      </w:r>
      <w:r w:rsidRPr="0027684A">
        <w:rPr>
          <w:rFonts w:ascii="Times New Roman" w:hAnsi="Times New Roman" w:cs="Times New Roman"/>
          <w:color w:val="auto"/>
        </w:rPr>
        <w:t xml:space="preserve"> osoby, które będą uczestniczyć w wykonaniu zamówienia posiadają wymagane kwalifikacje i uprawnienia.</w:t>
      </w:r>
    </w:p>
    <w:p w:rsidR="0027684A" w:rsidRPr="0027684A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w zakresie zdolności zawodowych – </w:t>
      </w:r>
      <w:r w:rsidR="007A774B">
        <w:rPr>
          <w:rFonts w:ascii="Times New Roman" w:hAnsi="Times New Roman" w:cs="Times New Roman"/>
          <w:color w:val="auto"/>
        </w:rPr>
        <w:t>posiadam</w:t>
      </w:r>
      <w:r>
        <w:rPr>
          <w:rFonts w:ascii="Times New Roman" w:hAnsi="Times New Roman" w:cs="Times New Roman"/>
          <w:color w:val="auto"/>
        </w:rPr>
        <w:t xml:space="preserve"> opracowany program </w:t>
      </w:r>
      <w:r w:rsidR="003E3D61">
        <w:rPr>
          <w:rFonts w:ascii="Times New Roman" w:hAnsi="Times New Roman" w:cs="Times New Roman"/>
          <w:color w:val="auto"/>
        </w:rPr>
        <w:t>kursu</w:t>
      </w:r>
      <w:r>
        <w:rPr>
          <w:rFonts w:ascii="Times New Roman" w:hAnsi="Times New Roman" w:cs="Times New Roman"/>
          <w:color w:val="auto"/>
        </w:rPr>
        <w:t xml:space="preserve"> zgodnie ze szczegółami podanymi w Załączniki nr 1 do SIWZ</w:t>
      </w:r>
    </w:p>
    <w:p w:rsidR="00500E14" w:rsidRPr="0027684A" w:rsidRDefault="00500E14" w:rsidP="00500E1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7A774B" w:rsidRDefault="007A774B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7A774B">
      <w:pPr>
        <w:pStyle w:val="Domylnie"/>
        <w:spacing w:after="0" w:line="100" w:lineRule="atLeast"/>
        <w:ind w:left="4248" w:firstLine="708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</w:rPr>
        <w:t>podpis upoważnionego przedstawiciela Wykonawcy</w:t>
      </w:r>
    </w:p>
    <w:p w:rsidR="007A774B" w:rsidRDefault="007A774B">
      <w:pPr>
        <w:spacing w:after="200" w:line="276" w:lineRule="auto"/>
        <w:rPr>
          <w:b/>
          <w:bCs/>
        </w:rPr>
      </w:pPr>
      <w:bookmarkStart w:id="0" w:name="_GoBack"/>
      <w:bookmarkEnd w:id="0"/>
    </w:p>
    <w:sectPr w:rsidR="007A774B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109" w:rsidRDefault="00C97109" w:rsidP="006C48AF">
      <w:r>
        <w:separator/>
      </w:r>
    </w:p>
  </w:endnote>
  <w:endnote w:type="continuationSeparator" w:id="0">
    <w:p w:rsidR="00C97109" w:rsidRDefault="00C97109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r w:rsidR="00A83636">
      <w:rPr>
        <w:rFonts w:asciiTheme="majorHAnsi" w:hAnsiTheme="majorHAnsi"/>
        <w:noProof/>
      </w:rPr>
      <w:fldChar w:fldCharType="begin"/>
    </w:r>
    <w:r w:rsidR="006B2BBA">
      <w:rPr>
        <w:rFonts w:asciiTheme="majorHAnsi" w:hAnsiTheme="majorHAnsi"/>
        <w:noProof/>
      </w:rPr>
      <w:instrText xml:space="preserve"> PAGE    \* MERGEFORMAT </w:instrText>
    </w:r>
    <w:r w:rsidR="00A83636">
      <w:rPr>
        <w:rFonts w:asciiTheme="majorHAnsi" w:hAnsiTheme="majorHAnsi"/>
        <w:noProof/>
      </w:rPr>
      <w:fldChar w:fldCharType="separate"/>
    </w:r>
    <w:r w:rsidR="00F5325A">
      <w:rPr>
        <w:rFonts w:asciiTheme="majorHAnsi" w:hAnsiTheme="majorHAnsi"/>
        <w:noProof/>
      </w:rPr>
      <w:t>1</w:t>
    </w:r>
    <w:r w:rsidR="00A83636">
      <w:rPr>
        <w:rFonts w:asciiTheme="majorHAnsi" w:hAnsiTheme="majorHAnsi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109" w:rsidRDefault="00C97109" w:rsidP="006C48AF">
      <w:r>
        <w:separator/>
      </w:r>
    </w:p>
  </w:footnote>
  <w:footnote w:type="continuationSeparator" w:id="0">
    <w:p w:rsidR="00C97109" w:rsidRDefault="00C97109" w:rsidP="006C48AF">
      <w:r>
        <w:continuationSeparator/>
      </w:r>
    </w:p>
  </w:footnote>
  <w:footnote w:id="1">
    <w:p w:rsidR="00725B31" w:rsidRPr="00725B31" w:rsidRDefault="00725B31">
      <w:pPr>
        <w:pStyle w:val="Tekstprzypisudolnego"/>
      </w:pPr>
      <w:r w:rsidRPr="00725B31">
        <w:rPr>
          <w:rStyle w:val="Odwoanieprzypisudolnego"/>
        </w:rPr>
        <w:footnoteRef/>
      </w:r>
      <w:r w:rsidRPr="00725B31">
        <w:t xml:space="preserve"> Proszę brać pod uwagę zakres tematyczny kursów, nazwy kursów mogą być różne.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09754E">
    <w:pPr>
      <w:pStyle w:val="Nagwek"/>
    </w:pPr>
    <w:r w:rsidRPr="0009754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27330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0C4E"/>
    <w:rsid w:val="000044F4"/>
    <w:rsid w:val="0000756C"/>
    <w:rsid w:val="0001776F"/>
    <w:rsid w:val="000355E5"/>
    <w:rsid w:val="00040F3F"/>
    <w:rsid w:val="00052A7D"/>
    <w:rsid w:val="000769C5"/>
    <w:rsid w:val="000774A9"/>
    <w:rsid w:val="00077E1F"/>
    <w:rsid w:val="00081FF5"/>
    <w:rsid w:val="0008204A"/>
    <w:rsid w:val="000824FB"/>
    <w:rsid w:val="00083F5E"/>
    <w:rsid w:val="0009754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1F298B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A54"/>
    <w:rsid w:val="002A3D35"/>
    <w:rsid w:val="002B49C8"/>
    <w:rsid w:val="002B5C2A"/>
    <w:rsid w:val="002C2DA0"/>
    <w:rsid w:val="002C3116"/>
    <w:rsid w:val="002C3A9F"/>
    <w:rsid w:val="002C3C5A"/>
    <w:rsid w:val="002C5C24"/>
    <w:rsid w:val="002C70B7"/>
    <w:rsid w:val="002D1285"/>
    <w:rsid w:val="002D2EDF"/>
    <w:rsid w:val="002E091F"/>
    <w:rsid w:val="002E2595"/>
    <w:rsid w:val="002E356F"/>
    <w:rsid w:val="002F2762"/>
    <w:rsid w:val="00301B26"/>
    <w:rsid w:val="003031C4"/>
    <w:rsid w:val="00305AAD"/>
    <w:rsid w:val="00306EA5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76670"/>
    <w:rsid w:val="00391C34"/>
    <w:rsid w:val="00396F51"/>
    <w:rsid w:val="003A03A4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E7314"/>
    <w:rsid w:val="004F19B1"/>
    <w:rsid w:val="004F6BF8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9666F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10A5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2BBA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20C77"/>
    <w:rsid w:val="00725B31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562E2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03F59"/>
    <w:rsid w:val="00A234C5"/>
    <w:rsid w:val="00A249D9"/>
    <w:rsid w:val="00A26027"/>
    <w:rsid w:val="00A36823"/>
    <w:rsid w:val="00A43380"/>
    <w:rsid w:val="00A47818"/>
    <w:rsid w:val="00A52C7F"/>
    <w:rsid w:val="00A70CB6"/>
    <w:rsid w:val="00A83636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B044D1"/>
    <w:rsid w:val="00B06A5B"/>
    <w:rsid w:val="00B10AB4"/>
    <w:rsid w:val="00B266FE"/>
    <w:rsid w:val="00B31383"/>
    <w:rsid w:val="00B34111"/>
    <w:rsid w:val="00B34C59"/>
    <w:rsid w:val="00B41F81"/>
    <w:rsid w:val="00B421AE"/>
    <w:rsid w:val="00B67114"/>
    <w:rsid w:val="00B8351F"/>
    <w:rsid w:val="00BB1957"/>
    <w:rsid w:val="00BC0E8F"/>
    <w:rsid w:val="00BC5843"/>
    <w:rsid w:val="00BD272A"/>
    <w:rsid w:val="00BD3A63"/>
    <w:rsid w:val="00BD6BC0"/>
    <w:rsid w:val="00C26F02"/>
    <w:rsid w:val="00C32263"/>
    <w:rsid w:val="00C42386"/>
    <w:rsid w:val="00C42A78"/>
    <w:rsid w:val="00C43FC4"/>
    <w:rsid w:val="00C639D6"/>
    <w:rsid w:val="00C65C2F"/>
    <w:rsid w:val="00C90954"/>
    <w:rsid w:val="00C97109"/>
    <w:rsid w:val="00CA11FF"/>
    <w:rsid w:val="00CA5E5D"/>
    <w:rsid w:val="00CA7703"/>
    <w:rsid w:val="00CB097E"/>
    <w:rsid w:val="00CD490F"/>
    <w:rsid w:val="00CE1564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1093C"/>
    <w:rsid w:val="00E17893"/>
    <w:rsid w:val="00E40056"/>
    <w:rsid w:val="00E44E42"/>
    <w:rsid w:val="00E45B3D"/>
    <w:rsid w:val="00E46758"/>
    <w:rsid w:val="00E53B17"/>
    <w:rsid w:val="00E6058F"/>
    <w:rsid w:val="00E6327A"/>
    <w:rsid w:val="00E63C34"/>
    <w:rsid w:val="00E64743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325A"/>
    <w:rsid w:val="00F57C5A"/>
    <w:rsid w:val="00F66524"/>
    <w:rsid w:val="00F6663B"/>
    <w:rsid w:val="00F803B5"/>
    <w:rsid w:val="00F837BD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5B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5B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5B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4CA69-E1B2-4564-ACDB-E9BF13B4E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16</cp:revision>
  <cp:lastPrinted>2019-02-26T08:36:00Z</cp:lastPrinted>
  <dcterms:created xsi:type="dcterms:W3CDTF">2019-02-26T09:13:00Z</dcterms:created>
  <dcterms:modified xsi:type="dcterms:W3CDTF">2020-06-17T07:32:00Z</dcterms:modified>
</cp:coreProperties>
</file>